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B5117" w14:textId="77777777" w:rsidR="001C635F" w:rsidRPr="00C355D5" w:rsidRDefault="001C635F">
      <w:pPr>
        <w:pStyle w:val="Title"/>
        <w:rPr>
          <w:rFonts w:ascii="Arial" w:hAnsi="Arial" w:cs="Arial"/>
        </w:rPr>
      </w:pPr>
      <w:r>
        <w:rPr>
          <w:rFonts w:ascii="Arial" w:hAnsi="Arial"/>
        </w:rPr>
        <w:t xml:space="preserve">TENDER </w:t>
      </w:r>
    </w:p>
    <w:p w14:paraId="3472911C" w14:textId="77777777" w:rsidR="001C635F" w:rsidRPr="00C355D5" w:rsidRDefault="001C635F">
      <w:pPr>
        <w:keepNext/>
        <w:keepLines/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E53785" w14:paraId="67C893A0" w14:textId="77777777" w:rsidTr="00966D82">
        <w:tc>
          <w:tcPr>
            <w:tcW w:w="9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5AA07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Public contract</w:t>
            </w:r>
          </w:p>
        </w:tc>
      </w:tr>
      <w:tr w:rsidR="00E53785" w14:paraId="3CB6EEC6" w14:textId="77777777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4D1A" w14:textId="77777777" w:rsidR="00865C79" w:rsidRPr="00C355D5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Contracting authority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E881B" w14:textId="77777777"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REPUBLIC OF SLOVENIA</w:t>
            </w:r>
          </w:p>
          <w:p w14:paraId="6FD84D58" w14:textId="77777777"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Ministry of Foreign Affairs</w:t>
            </w:r>
          </w:p>
          <w:p w14:paraId="581C2B7E" w14:textId="77777777"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sz w:val="22"/>
                <w:szCs w:val="22"/>
              </w:rPr>
              <w:t>Prešernova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cesta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25</w:t>
            </w:r>
          </w:p>
          <w:p w14:paraId="4BBD6ACC" w14:textId="2C475CB7" w:rsidR="00865C79" w:rsidRPr="00C355D5" w:rsidRDefault="008433E7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SI-</w:t>
            </w:r>
            <w:r w:rsidR="00865C79">
              <w:rPr>
                <w:rFonts w:ascii="Arial" w:hAnsi="Arial"/>
                <w:sz w:val="22"/>
                <w:szCs w:val="22"/>
              </w:rPr>
              <w:t>1000 Ljubljana</w:t>
            </w:r>
          </w:p>
        </w:tc>
      </w:tr>
      <w:tr w:rsidR="00E53785" w:rsidRPr="00966D82" w14:paraId="17362B94" w14:textId="77777777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F387" w14:textId="77777777" w:rsidR="00865C79" w:rsidRPr="00947DE2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Reference No.: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5478" w14:textId="559333EA" w:rsidR="00865C79" w:rsidRPr="00966D82" w:rsidRDefault="00D00CA2" w:rsidP="002C56D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024/1</w:t>
            </w:r>
            <w:r w:rsidR="002C56D9">
              <w:rPr>
                <w:rFonts w:ascii="Arial" w:hAnsi="Arial"/>
                <w:color w:val="000000"/>
                <w:sz w:val="22"/>
                <w:szCs w:val="22"/>
              </w:rPr>
              <w:t>8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865C79" w:rsidRPr="00C355D5" w14:paraId="4828F6AD" w14:textId="77777777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9826" w14:textId="77777777" w:rsidR="00865C79" w:rsidRPr="00C355D5" w:rsidRDefault="00865C79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Contract title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392F0" w14:textId="429C76E4" w:rsidR="00865C79" w:rsidRPr="00C355D5" w:rsidRDefault="0077620D" w:rsidP="00E9689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</w:rPr>
              <w:t xml:space="preserve">Production and supply of </w:t>
            </w:r>
            <w:r w:rsidR="00ED1D54">
              <w:rPr>
                <w:rFonts w:ascii="Arial" w:hAnsi="Arial"/>
                <w:color w:val="000000"/>
                <w:sz w:val="22"/>
              </w:rPr>
              <w:t xml:space="preserve">EU </w:t>
            </w:r>
            <w:r>
              <w:rPr>
                <w:rFonts w:ascii="Arial" w:hAnsi="Arial"/>
                <w:color w:val="000000"/>
                <w:sz w:val="22"/>
              </w:rPr>
              <w:t>visa stickers</w:t>
            </w:r>
          </w:p>
        </w:tc>
      </w:tr>
    </w:tbl>
    <w:p w14:paraId="668C1D7E" w14:textId="77777777"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14:paraId="28545207" w14:textId="0005811E" w:rsidR="00271021" w:rsidRPr="00C355D5" w:rsidRDefault="00271021" w:rsidP="00271021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Form P-2 Tender comprises two parts:</w:t>
      </w:r>
    </w:p>
    <w:p w14:paraId="45DB958F" w14:textId="5283A8C6" w:rsidR="00271021" w:rsidRPr="00B70A32" w:rsidRDefault="00271021" w:rsidP="00271021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General information on all partners</w:t>
      </w:r>
      <w:r w:rsidR="008433E7">
        <w:rPr>
          <w:rFonts w:ascii="Arial" w:hAnsi="Arial"/>
          <w:b/>
          <w:bCs/>
          <w:sz w:val="22"/>
          <w:szCs w:val="22"/>
        </w:rPr>
        <w:t>.</w:t>
      </w:r>
      <w:r>
        <w:rPr>
          <w:rFonts w:ascii="Arial" w:hAnsi="Arial"/>
          <w:bCs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Section 1 of the Form P-2 Tender provides general information on the </w:t>
      </w:r>
      <w:r w:rsidRPr="00B70A32">
        <w:rPr>
          <w:rFonts w:ascii="Arial" w:hAnsi="Arial"/>
          <w:sz w:val="22"/>
          <w:szCs w:val="22"/>
        </w:rPr>
        <w:t>tenderer and other participating partners</w:t>
      </w:r>
      <w:r w:rsidR="00397C43" w:rsidRPr="00B70A32">
        <w:rPr>
          <w:rFonts w:ascii="Arial" w:hAnsi="Arial"/>
          <w:sz w:val="22"/>
          <w:szCs w:val="22"/>
        </w:rPr>
        <w:t>,</w:t>
      </w:r>
      <w:r w:rsidRPr="00B70A32">
        <w:rPr>
          <w:rFonts w:ascii="Arial" w:hAnsi="Arial"/>
          <w:sz w:val="22"/>
          <w:szCs w:val="22"/>
        </w:rPr>
        <w:t xml:space="preserve"> as well as their references and staff. </w:t>
      </w:r>
      <w:r w:rsidR="008433E7" w:rsidRPr="00B70A32">
        <w:rPr>
          <w:rFonts w:ascii="Arial" w:hAnsi="Arial"/>
          <w:sz w:val="22"/>
          <w:szCs w:val="22"/>
        </w:rPr>
        <w:t>I</w:t>
      </w:r>
      <w:r w:rsidRPr="00B70A32">
        <w:rPr>
          <w:rFonts w:ascii="Arial" w:hAnsi="Arial"/>
          <w:sz w:val="22"/>
          <w:szCs w:val="22"/>
        </w:rPr>
        <w:t>ndependent tenderer</w:t>
      </w:r>
      <w:r w:rsidR="008433E7" w:rsidRPr="00B70A32">
        <w:rPr>
          <w:rFonts w:ascii="Arial" w:hAnsi="Arial"/>
          <w:sz w:val="22"/>
          <w:szCs w:val="22"/>
        </w:rPr>
        <w:t>s</w:t>
      </w:r>
      <w:r w:rsidRPr="00B70A32">
        <w:rPr>
          <w:rFonts w:ascii="Arial" w:hAnsi="Arial"/>
          <w:sz w:val="22"/>
          <w:szCs w:val="22"/>
        </w:rPr>
        <w:t xml:space="preserve"> complete the form in </w:t>
      </w:r>
      <w:r w:rsidR="00397C43" w:rsidRPr="00B70A32">
        <w:rPr>
          <w:rFonts w:ascii="Arial" w:hAnsi="Arial"/>
          <w:sz w:val="22"/>
          <w:szCs w:val="22"/>
        </w:rPr>
        <w:t>their</w:t>
      </w:r>
      <w:r w:rsidRPr="00B70A32">
        <w:rPr>
          <w:rFonts w:ascii="Arial" w:hAnsi="Arial"/>
          <w:sz w:val="22"/>
          <w:szCs w:val="22"/>
        </w:rPr>
        <w:t xml:space="preserve"> own name</w:t>
      </w:r>
      <w:r w:rsidR="00325626" w:rsidRPr="00B70A32">
        <w:rPr>
          <w:rFonts w:ascii="Arial" w:hAnsi="Arial"/>
          <w:sz w:val="22"/>
          <w:szCs w:val="22"/>
        </w:rPr>
        <w:t>. In the case of</w:t>
      </w:r>
      <w:r w:rsidRPr="00B70A32">
        <w:rPr>
          <w:rFonts w:ascii="Arial" w:hAnsi="Arial"/>
          <w:sz w:val="22"/>
          <w:szCs w:val="22"/>
        </w:rPr>
        <w:t xml:space="preserve"> joint tenders, </w:t>
      </w:r>
      <w:r w:rsidR="00325626" w:rsidRPr="00B70A32">
        <w:rPr>
          <w:rFonts w:ascii="Arial" w:hAnsi="Arial"/>
          <w:sz w:val="22"/>
          <w:szCs w:val="22"/>
        </w:rPr>
        <w:t>section 1</w:t>
      </w:r>
      <w:r w:rsidRPr="00B70A32">
        <w:rPr>
          <w:rFonts w:ascii="Arial" w:hAnsi="Arial"/>
          <w:sz w:val="22"/>
          <w:szCs w:val="22"/>
        </w:rPr>
        <w:t xml:space="preserve"> is completed by the authorised representative of the managing partner on behalf of all partners.</w:t>
      </w:r>
    </w:p>
    <w:p w14:paraId="14055F93" w14:textId="1D48D5AC" w:rsidR="00B43873" w:rsidRDefault="00271021" w:rsidP="00B43873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B70A32">
        <w:rPr>
          <w:rFonts w:ascii="Arial" w:hAnsi="Arial"/>
          <w:b/>
          <w:bCs/>
          <w:sz w:val="22"/>
          <w:szCs w:val="22"/>
        </w:rPr>
        <w:t>Information and commitments of individual partners.</w:t>
      </w:r>
      <w:r w:rsidRPr="00B70A32">
        <w:rPr>
          <w:rFonts w:ascii="Arial" w:hAnsi="Arial"/>
          <w:bCs/>
          <w:sz w:val="22"/>
          <w:szCs w:val="22"/>
        </w:rPr>
        <w:t xml:space="preserve"> In the case of independent tender</w:t>
      </w:r>
      <w:r w:rsidR="00325626" w:rsidRPr="00B70A32">
        <w:rPr>
          <w:rFonts w:ascii="Arial" w:hAnsi="Arial"/>
          <w:bCs/>
          <w:sz w:val="22"/>
          <w:szCs w:val="22"/>
        </w:rPr>
        <w:t>er</w:t>
      </w:r>
      <w:r w:rsidR="008433E7" w:rsidRPr="00B70A32">
        <w:rPr>
          <w:rFonts w:ascii="Arial" w:hAnsi="Arial"/>
          <w:bCs/>
          <w:sz w:val="22"/>
          <w:szCs w:val="22"/>
        </w:rPr>
        <w:t>s</w:t>
      </w:r>
      <w:r w:rsidRPr="00B70A32">
        <w:rPr>
          <w:rFonts w:ascii="Arial" w:hAnsi="Arial"/>
          <w:bCs/>
          <w:sz w:val="22"/>
          <w:szCs w:val="22"/>
        </w:rPr>
        <w:t>, section 2 of the Form P-2 Tender is completed by the tenderer, while</w:t>
      </w:r>
      <w:r>
        <w:rPr>
          <w:rFonts w:ascii="Arial" w:hAnsi="Arial"/>
          <w:bCs/>
          <w:sz w:val="22"/>
          <w:szCs w:val="22"/>
        </w:rPr>
        <w:t xml:space="preserve"> in the case of</w:t>
      </w:r>
      <w:r w:rsidR="00397C43">
        <w:rPr>
          <w:rFonts w:ascii="Arial" w:hAnsi="Arial"/>
          <w:bCs/>
          <w:sz w:val="22"/>
          <w:szCs w:val="22"/>
        </w:rPr>
        <w:t xml:space="preserve"> a</w:t>
      </w:r>
      <w:r>
        <w:rPr>
          <w:rFonts w:ascii="Arial" w:hAnsi="Arial"/>
          <w:bCs/>
          <w:sz w:val="22"/>
          <w:szCs w:val="22"/>
        </w:rPr>
        <w:t xml:space="preserve"> joint </w:t>
      </w:r>
      <w:proofErr w:type="gramStart"/>
      <w:r>
        <w:rPr>
          <w:rFonts w:ascii="Arial" w:hAnsi="Arial"/>
          <w:bCs/>
          <w:sz w:val="22"/>
          <w:szCs w:val="22"/>
        </w:rPr>
        <w:t>tender,</w:t>
      </w:r>
      <w:proofErr w:type="gramEnd"/>
      <w:r>
        <w:rPr>
          <w:rFonts w:ascii="Arial" w:hAnsi="Arial"/>
          <w:bCs/>
          <w:sz w:val="22"/>
          <w:szCs w:val="22"/>
        </w:rPr>
        <w:t xml:space="preserve"> it is completed by each partner individually and signed by the partner’s authorised representative. </w:t>
      </w:r>
    </w:p>
    <w:p w14:paraId="2D304EF7" w14:textId="77777777" w:rsidR="00271021" w:rsidRPr="00B43873" w:rsidRDefault="00271021" w:rsidP="00B43873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hAnsi="Arial"/>
          <w:sz w:val="18"/>
          <w:szCs w:val="18"/>
        </w:rPr>
        <w:t>Example: if the tender is submitted by two partners, section 1 is completed by the managing partner, while each partner individually completes and submits section 2 of the form; if the tender is submitted by three partners, section 2 of the form is completed and submitted by each partner individually; by signing the form, each partner guarantees to meet the explicitly required conditions</w:t>
      </w:r>
      <w:r w:rsidR="00325626">
        <w:rPr>
          <w:rFonts w:ascii="Arial" w:hAnsi="Arial"/>
          <w:sz w:val="18"/>
          <w:szCs w:val="18"/>
        </w:rPr>
        <w:t xml:space="preserve"> in their entirety,</w:t>
      </w:r>
      <w:r>
        <w:rPr>
          <w:rFonts w:ascii="Arial" w:hAnsi="Arial"/>
          <w:sz w:val="18"/>
          <w:szCs w:val="18"/>
        </w:rPr>
        <w:t xml:space="preserve"> and </w:t>
      </w:r>
      <w:r w:rsidR="00325626">
        <w:rPr>
          <w:rFonts w:ascii="Arial" w:hAnsi="Arial"/>
          <w:sz w:val="18"/>
          <w:szCs w:val="18"/>
        </w:rPr>
        <w:t xml:space="preserve">to contribute to meeting other conditions by assuming a part </w:t>
      </w:r>
      <w:r>
        <w:rPr>
          <w:rFonts w:ascii="Arial" w:hAnsi="Arial"/>
          <w:sz w:val="18"/>
          <w:szCs w:val="18"/>
        </w:rPr>
        <w:t>of the contract.</w:t>
      </w:r>
    </w:p>
    <w:p w14:paraId="315214ED" w14:textId="77777777"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14:paraId="34F98E9B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1. GENERAL INFORMATION ON ALL PARTNERS</w:t>
      </w:r>
    </w:p>
    <w:p w14:paraId="64E0A739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197C2A86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1.1. PARTNERS</w:t>
      </w:r>
    </w:p>
    <w:p w14:paraId="4B7810F9" w14:textId="77777777"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6203"/>
        <w:gridCol w:w="1988"/>
      </w:tblGrid>
      <w:tr w:rsidR="001C635F" w:rsidRPr="00C355D5" w14:paraId="7D973FEE" w14:textId="77777777" w:rsidTr="00B425BC">
        <w:trPr>
          <w:trHeight w:val="734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5830066F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73B255" w14:textId="7F6ACC82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Registered full </w:t>
            </w:r>
            <w:r w:rsidR="008433E7">
              <w:rPr>
                <w:rFonts w:ascii="Arial" w:hAnsi="Arial"/>
                <w:b/>
                <w:bCs/>
                <w:sz w:val="22"/>
                <w:szCs w:val="22"/>
              </w:rPr>
              <w:t xml:space="preserve">business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name and </w:t>
            </w:r>
            <w:r w:rsidR="008433E7">
              <w:rPr>
                <w:rFonts w:ascii="Arial" w:hAnsi="Arial"/>
                <w:b/>
                <w:bCs/>
                <w:sz w:val="22"/>
                <w:szCs w:val="22"/>
              </w:rPr>
              <w:t xml:space="preserve">trade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28D30D6" w14:textId="5F71BFEE" w:rsidR="001C635F" w:rsidRPr="00C355D5" w:rsidRDefault="008433E7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Country </w:t>
            </w:r>
            <w:r w:rsidR="001C635F">
              <w:rPr>
                <w:rFonts w:ascii="Arial" w:hAnsi="Arial"/>
                <w:b/>
                <w:bCs/>
                <w:sz w:val="22"/>
                <w:szCs w:val="22"/>
              </w:rPr>
              <w:t xml:space="preserve">of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head office</w:t>
            </w:r>
          </w:p>
        </w:tc>
      </w:tr>
      <w:tr w:rsidR="00E53785" w14:paraId="747993C3" w14:textId="77777777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7C8487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Managing 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EB35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4AFD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671AAB8A" w14:textId="77777777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26A775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2B04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781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199E55EA" w14:textId="77777777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33B882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11DE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45CB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3187C6D7" w14:textId="77777777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52AB53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8DA3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4AB4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052BA39B" w14:textId="77777777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E3F72E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67B9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C6AC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303318" w14:textId="77777777" w:rsidR="001C635F" w:rsidRPr="00C355D5" w:rsidRDefault="00026527">
      <w:pPr>
        <w:keepNext/>
        <w:keepLines/>
        <w:rPr>
          <w:rFonts w:ascii="Arial" w:hAnsi="Arial" w:cs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(Note: for more partners add new lines)</w:t>
      </w:r>
    </w:p>
    <w:p w14:paraId="32250BFE" w14:textId="77777777" w:rsidR="00271021" w:rsidRDefault="00271021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5249D4E2" w14:textId="77777777" w:rsidR="00C450BF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7578B21F" w14:textId="77777777" w:rsidR="00C450BF" w:rsidRPr="00C355D5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32564F2A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1.2. CONTACT POINT</w:t>
      </w:r>
    </w:p>
    <w:p w14:paraId="3427DA7F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77F6049D" w14:textId="1D70E651" w:rsidR="001C635F" w:rsidRPr="00C355D5" w:rsidRDefault="001C635F">
      <w:pPr>
        <w:keepNext/>
        <w:keepLines/>
        <w:jc w:val="both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Any message re</w:t>
      </w:r>
      <w:r w:rsidR="00F92A06">
        <w:rPr>
          <w:rFonts w:ascii="Arial" w:hAnsi="Arial"/>
          <w:bCs/>
          <w:sz w:val="22"/>
          <w:szCs w:val="22"/>
        </w:rPr>
        <w:t>garding</w:t>
      </w:r>
      <w:r>
        <w:rPr>
          <w:rFonts w:ascii="Arial" w:hAnsi="Arial"/>
          <w:bCs/>
          <w:sz w:val="22"/>
          <w:szCs w:val="22"/>
        </w:rPr>
        <w:t xml:space="preserve"> the present public contract is deemed to have been received</w:t>
      </w:r>
      <w:r w:rsidR="00F92A06">
        <w:rPr>
          <w:rFonts w:ascii="Arial" w:hAnsi="Arial"/>
          <w:bCs/>
          <w:sz w:val="22"/>
          <w:szCs w:val="22"/>
        </w:rPr>
        <w:t xml:space="preserve"> if </w:t>
      </w:r>
      <w:r>
        <w:rPr>
          <w:rFonts w:ascii="Arial" w:hAnsi="Arial"/>
          <w:bCs/>
          <w:sz w:val="22"/>
          <w:szCs w:val="22"/>
        </w:rPr>
        <w:t>it is communicated to any of the contact points indicated below.</w:t>
      </w:r>
    </w:p>
    <w:p w14:paraId="341BEA01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E53785" w14:paraId="1DFE270C" w14:textId="77777777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ED02A7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Name and surname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95C9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43692A7A" w14:textId="77777777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2CC7E8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Organisation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F33C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349CACD2" w14:textId="77777777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8F5074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Address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4C93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4C05E280" w14:textId="77777777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9ED338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Phone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10DD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51F16B99" w14:textId="77777777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CF17C7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Fax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E783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0025C9BE" w14:textId="77777777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B9B2B6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B9B3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B93CF7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11649964" w14:textId="77777777" w:rsidR="00C32818" w:rsidRPr="00C355D5" w:rsidRDefault="00C32818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5B5D4208" w14:textId="77777777" w:rsidR="00C32818" w:rsidRPr="00571396" w:rsidRDefault="00C32818" w:rsidP="00C450BF">
      <w:pPr>
        <w:keepNext/>
        <w:keepLines/>
        <w:spacing w:before="120" w:after="120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/>
          <w:b/>
          <w:bCs/>
          <w:sz w:val="22"/>
          <w:szCs w:val="22"/>
        </w:rPr>
        <w:lastRenderedPageBreak/>
        <w:t>1.3 REFERENCES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CE4992" w14:paraId="59605AA9" w14:textId="77777777" w:rsidTr="00CE4992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094B" w14:textId="77777777" w:rsidR="00CE4992" w:rsidRPr="00947DE2" w:rsidRDefault="00CE4992" w:rsidP="00CE49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Public Contract</w:t>
            </w:r>
          </w:p>
        </w:tc>
      </w:tr>
      <w:tr w:rsidR="00CE4992" w14:paraId="6DF1A388" w14:textId="77777777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EC1F" w14:textId="77777777" w:rsidR="00CE4992" w:rsidRPr="00C355D5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Contracting authority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3C3A" w14:textId="77777777"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REPUBLIC OF SLOVENIA</w:t>
            </w:r>
          </w:p>
          <w:p w14:paraId="0C78442E" w14:textId="77777777"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Ministry of Foreign Affairs</w:t>
            </w:r>
          </w:p>
          <w:p w14:paraId="7CDC5AA5" w14:textId="77777777"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sz w:val="22"/>
                <w:szCs w:val="22"/>
              </w:rPr>
              <w:t>Prešernova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cesta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25</w:t>
            </w:r>
          </w:p>
          <w:p w14:paraId="2C8E6627" w14:textId="6A7B91F1" w:rsidR="00CE4992" w:rsidRPr="00C355D5" w:rsidRDefault="008433E7" w:rsidP="00CE499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SI-</w:t>
            </w:r>
            <w:r w:rsidR="00CE4992">
              <w:rPr>
                <w:rFonts w:ascii="Arial" w:hAnsi="Arial"/>
                <w:sz w:val="22"/>
                <w:szCs w:val="22"/>
              </w:rPr>
              <w:t>1000 Ljubljana</w:t>
            </w:r>
          </w:p>
        </w:tc>
      </w:tr>
      <w:tr w:rsidR="00CE4992" w:rsidRPr="00966D82" w14:paraId="4E4C3E54" w14:textId="77777777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8F8A" w14:textId="77777777" w:rsidR="00CE4992" w:rsidRPr="00947DE2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Reference No.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9A24" w14:textId="02F8B599" w:rsidR="00CE4992" w:rsidRPr="00966D82" w:rsidRDefault="00D00CA2" w:rsidP="002C56D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024/1</w:t>
            </w:r>
            <w:r w:rsidR="002C56D9">
              <w:rPr>
                <w:rFonts w:ascii="Arial" w:hAnsi="Arial"/>
                <w:color w:val="000000"/>
                <w:sz w:val="22"/>
                <w:szCs w:val="22"/>
              </w:rPr>
              <w:t>8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CE4992" w:rsidRPr="00C355D5" w14:paraId="07EEDC7D" w14:textId="77777777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01E4" w14:textId="77777777" w:rsidR="00CE4992" w:rsidRPr="00C355D5" w:rsidRDefault="00CE4992" w:rsidP="00CE4992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Contract title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7ED1" w14:textId="3105B278" w:rsidR="00CE4992" w:rsidRPr="00C355D5" w:rsidRDefault="00944D66" w:rsidP="00CE499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</w:rPr>
              <w:t xml:space="preserve">Production and supply of </w:t>
            </w:r>
            <w:r w:rsidR="00ED1D54">
              <w:rPr>
                <w:rFonts w:ascii="Arial" w:hAnsi="Arial"/>
                <w:color w:val="000000"/>
                <w:sz w:val="22"/>
              </w:rPr>
              <w:t xml:space="preserve">EU </w:t>
            </w:r>
            <w:r>
              <w:rPr>
                <w:rFonts w:ascii="Arial" w:hAnsi="Arial"/>
                <w:color w:val="000000"/>
                <w:sz w:val="22"/>
              </w:rPr>
              <w:t>visa stickers</w:t>
            </w:r>
          </w:p>
        </w:tc>
      </w:tr>
    </w:tbl>
    <w:p w14:paraId="718D629A" w14:textId="1737361B" w:rsidR="00CE4992" w:rsidRPr="00CE4992" w:rsidRDefault="00CE4992" w:rsidP="00CE4992">
      <w:pPr>
        <w:pStyle w:val="TableContents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Reference in accordance with point 7.1.1</w:t>
      </w:r>
      <w:r w:rsidR="00ED1D54">
        <w:rPr>
          <w:rFonts w:ascii="Arial" w:hAnsi="Arial"/>
          <w:b/>
          <w:sz w:val="22"/>
          <w:szCs w:val="22"/>
        </w:rPr>
        <w:t>1</w:t>
      </w:r>
      <w:r>
        <w:rPr>
          <w:rFonts w:ascii="Arial" w:hAnsi="Arial"/>
          <w:b/>
          <w:sz w:val="22"/>
          <w:szCs w:val="22"/>
        </w:rPr>
        <w:t xml:space="preserve"> of the Form N-1 Instructions to Tenderers for Public Contract Ref. No. 024/19 JN MZZ</w:t>
      </w:r>
    </w:p>
    <w:p w14:paraId="580C9AD1" w14:textId="3D35FFBC" w:rsidR="00C32818" w:rsidRPr="00C355D5" w:rsidRDefault="00C32818" w:rsidP="00CE4992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 xml:space="preserve">The tenderer and any other partners participating in a joint tender must provide a summary of major reference projects which they carried out in the five years </w:t>
      </w:r>
      <w:r w:rsidR="00937E97">
        <w:rPr>
          <w:rFonts w:ascii="Arial" w:hAnsi="Arial"/>
          <w:bCs/>
          <w:sz w:val="22"/>
          <w:szCs w:val="22"/>
        </w:rPr>
        <w:t>previous to</w:t>
      </w:r>
      <w:r>
        <w:rPr>
          <w:rFonts w:ascii="Arial" w:hAnsi="Arial"/>
          <w:bCs/>
          <w:sz w:val="22"/>
          <w:szCs w:val="22"/>
        </w:rPr>
        <w:t xml:space="preserve"> the day of the </w:t>
      </w:r>
      <w:r w:rsidR="003D0B5A">
        <w:rPr>
          <w:rFonts w:ascii="Arial" w:hAnsi="Arial"/>
          <w:bCs/>
          <w:sz w:val="22"/>
          <w:szCs w:val="22"/>
        </w:rPr>
        <w:t xml:space="preserve">submission of the </w:t>
      </w:r>
      <w:r>
        <w:rPr>
          <w:rFonts w:ascii="Arial" w:hAnsi="Arial"/>
          <w:bCs/>
          <w:sz w:val="22"/>
          <w:szCs w:val="22"/>
        </w:rPr>
        <w:t xml:space="preserve">tender, and </w:t>
      </w:r>
      <w:r w:rsidR="00937E97">
        <w:rPr>
          <w:rFonts w:ascii="Arial" w:hAnsi="Arial"/>
          <w:bCs/>
          <w:sz w:val="22"/>
          <w:szCs w:val="22"/>
        </w:rPr>
        <w:t xml:space="preserve">which </w:t>
      </w:r>
      <w:r>
        <w:rPr>
          <w:rFonts w:ascii="Arial" w:hAnsi="Arial"/>
          <w:bCs/>
          <w:sz w:val="22"/>
          <w:szCs w:val="22"/>
        </w:rPr>
        <w:t>may be relevant to the subject</w:t>
      </w:r>
      <w:r w:rsidR="003D0B5A">
        <w:rPr>
          <w:rFonts w:ascii="Arial" w:hAnsi="Arial"/>
          <w:bCs/>
          <w:sz w:val="22"/>
          <w:szCs w:val="22"/>
        </w:rPr>
        <w:t>-matter</w:t>
      </w:r>
      <w:r>
        <w:rPr>
          <w:rFonts w:ascii="Arial" w:hAnsi="Arial"/>
          <w:bCs/>
          <w:sz w:val="22"/>
          <w:szCs w:val="22"/>
        </w:rPr>
        <w:t xml:space="preserve"> of the public contract</w:t>
      </w:r>
      <w:r w:rsidR="003D0B5A">
        <w:rPr>
          <w:rFonts w:ascii="Arial" w:hAnsi="Arial"/>
          <w:bCs/>
          <w:sz w:val="22"/>
          <w:szCs w:val="22"/>
        </w:rPr>
        <w:t>,</w:t>
      </w:r>
      <w:r>
        <w:rPr>
          <w:rFonts w:ascii="Arial" w:hAnsi="Arial"/>
          <w:bCs/>
          <w:sz w:val="22"/>
          <w:szCs w:val="22"/>
        </w:rPr>
        <w:t xml:space="preserve"> or attest to the fulfil</w:t>
      </w:r>
      <w:r w:rsidR="00937E97">
        <w:rPr>
          <w:rFonts w:ascii="Arial" w:hAnsi="Arial"/>
          <w:bCs/>
          <w:sz w:val="22"/>
          <w:szCs w:val="22"/>
        </w:rPr>
        <w:t>ment</w:t>
      </w:r>
      <w:r>
        <w:rPr>
          <w:rFonts w:ascii="Arial" w:hAnsi="Arial"/>
          <w:bCs/>
          <w:sz w:val="22"/>
          <w:szCs w:val="22"/>
        </w:rPr>
        <w:t xml:space="preserve"> of conditions. A separate table must be completed for each reference (</w:t>
      </w:r>
      <w:r w:rsidR="00937E97">
        <w:rPr>
          <w:rFonts w:ascii="Arial" w:hAnsi="Arial"/>
          <w:bCs/>
          <w:sz w:val="22"/>
          <w:szCs w:val="22"/>
        </w:rPr>
        <w:t xml:space="preserve">if necessary, </w:t>
      </w:r>
      <w:r>
        <w:rPr>
          <w:rFonts w:ascii="Arial" w:hAnsi="Arial"/>
          <w:bCs/>
          <w:sz w:val="22"/>
          <w:szCs w:val="22"/>
        </w:rPr>
        <w:t xml:space="preserve">copy the table template). 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55"/>
        <w:gridCol w:w="4399"/>
      </w:tblGrid>
      <w:tr w:rsidR="00E53785" w14:paraId="6329E7EB" w14:textId="77777777" w:rsidTr="00D9446F">
        <w:tc>
          <w:tcPr>
            <w:tcW w:w="9214" w:type="dxa"/>
            <w:gridSpan w:val="3"/>
            <w:shd w:val="clear" w:color="auto" w:fill="auto"/>
            <w:vAlign w:val="center"/>
          </w:tcPr>
          <w:p w14:paraId="769C1AEA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DC17ECA" w14:textId="77777777" w:rsidR="00C32818" w:rsidRPr="00C355D5" w:rsidRDefault="00C32818" w:rsidP="004902D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REFERENCES FOR THE PROVISION OF SERVICES UNDER THIS PUBLIC CONTRACT </w:t>
            </w:r>
          </w:p>
        </w:tc>
      </w:tr>
      <w:tr w:rsidR="00C32818" w:rsidRPr="00C355D5" w14:paraId="11C98504" w14:textId="77777777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08B9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Client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Cs/>
                <w:i/>
                <w:iCs/>
                <w:sz w:val="22"/>
                <w:szCs w:val="22"/>
              </w:rPr>
              <w:t>(name and address)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7FB1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35D6A30E" w14:textId="77777777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AA83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Title of the reference project and Public Contract Ref. No.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Cs/>
                <w:i/>
                <w:iCs/>
                <w:sz w:val="22"/>
                <w:szCs w:val="22"/>
              </w:rPr>
              <w:t>(if applicable)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6F67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36B0C086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36B99D2D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29C7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Provider of the reference project</w:t>
            </w:r>
            <w:r w:rsidRPr="00C355D5">
              <w:rPr>
                <w:rStyle w:val="FootnoteReference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7B08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757032C5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94D4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Partners in reference project </w:t>
            </w:r>
            <w:r>
              <w:rPr>
                <w:rFonts w:ascii="Arial" w:hAnsi="Arial"/>
                <w:bCs/>
                <w:i/>
                <w:iCs/>
                <w:sz w:val="22"/>
                <w:szCs w:val="22"/>
              </w:rPr>
              <w:t>(in case of joint projects)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43D5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7A4EB5AB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9B16" w14:textId="6B3C31DE" w:rsidR="00C32818" w:rsidRPr="00C355D5" w:rsidRDefault="003D0B5A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Share </w:t>
            </w:r>
            <w:r w:rsidR="00C32818">
              <w:rPr>
                <w:rFonts w:ascii="Arial" w:hAnsi="Arial"/>
                <w:b/>
                <w:bCs/>
                <w:sz w:val="22"/>
                <w:szCs w:val="22"/>
              </w:rPr>
              <w:t xml:space="preserve">of the tenderer’s part in a joint </w:t>
            </w:r>
            <w:r w:rsidR="00C32818" w:rsidRPr="00B70A32">
              <w:rPr>
                <w:rFonts w:ascii="Arial" w:hAnsi="Arial"/>
                <w:b/>
                <w:bCs/>
                <w:sz w:val="22"/>
                <w:szCs w:val="22"/>
              </w:rPr>
              <w:t>tender</w:t>
            </w:r>
            <w:r w:rsidR="00C32818"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="00C32818">
              <w:rPr>
                <w:rFonts w:ascii="Arial" w:hAnsi="Arial"/>
                <w:bCs/>
                <w:i/>
                <w:iCs/>
                <w:sz w:val="22"/>
                <w:szCs w:val="22"/>
              </w:rPr>
              <w:t>(in %)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8E02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45241F85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643F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Total value of the project in EUR excl. VAT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99EE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4740C530" w14:textId="77777777" w:rsidTr="00C450BF">
        <w:trPr>
          <w:trHeight w:val="129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A05EA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8219841" w14:textId="0A4FEC46" w:rsidR="00C32818" w:rsidRPr="00571396" w:rsidRDefault="00C32818" w:rsidP="00937E97">
            <w:pPr>
              <w:pStyle w:val="TableContents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Description of the project so as to attest</w:t>
            </w:r>
            <w:r w:rsidR="00937E97">
              <w:rPr>
                <w:rFonts w:ascii="Arial" w:hAnsi="Arial"/>
                <w:b/>
                <w:bCs/>
                <w:sz w:val="22"/>
                <w:szCs w:val="22"/>
              </w:rPr>
              <w:t xml:space="preserve"> to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compliance with the</w:t>
            </w:r>
            <w:r w:rsidR="00937E97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conditions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Cs/>
                <w:i/>
                <w:iCs/>
                <w:sz w:val="22"/>
                <w:szCs w:val="22"/>
              </w:rPr>
              <w:t>(e.g. previous experience, etc.)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E2EE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57D6E81F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9EAD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Date of beginning and end of project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1D54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197985C6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C779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Contact person of the client who can confirm the authenticity of data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6179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Full name:</w:t>
            </w:r>
          </w:p>
          <w:p w14:paraId="53A023BE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E-mail:</w:t>
            </w:r>
          </w:p>
          <w:p w14:paraId="4188001F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Phone:</w:t>
            </w:r>
          </w:p>
        </w:tc>
      </w:tr>
    </w:tbl>
    <w:p w14:paraId="660DAE9B" w14:textId="77777777" w:rsidR="001C635F" w:rsidRPr="00C355D5" w:rsidRDefault="001C635F">
      <w:pPr>
        <w:keepNext/>
        <w:keepLines/>
        <w:pageBreakBefore/>
        <w:rPr>
          <w:rFonts w:ascii="Arial" w:hAnsi="Arial" w:cs="Arial"/>
          <w:b/>
          <w:bCs/>
          <w:sz w:val="22"/>
          <w:szCs w:val="22"/>
        </w:rPr>
      </w:pPr>
    </w:p>
    <w:p w14:paraId="35F05A8F" w14:textId="77777777"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  <w:b/>
          <w:bCs/>
          <w:color w:val="000000"/>
          <w:sz w:val="22"/>
          <w:szCs w:val="22"/>
        </w:rPr>
        <w:t>2. INFORMATION AND COMMITMENTS OF INDIVIDUAL PARTNERS</w:t>
      </w:r>
    </w:p>
    <w:p w14:paraId="60CEE927" w14:textId="77777777"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CD368C3" w14:textId="77777777"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/>
          <w:bCs/>
          <w:color w:val="000000"/>
          <w:sz w:val="22"/>
          <w:szCs w:val="22"/>
        </w:rPr>
        <w:t>For joint tenders, section 2 must be completed by each partner.</w:t>
      </w:r>
    </w:p>
    <w:p w14:paraId="5566FABF" w14:textId="77777777"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AAE5F9B" w14:textId="77777777" w:rsidR="001C635F" w:rsidRPr="00C355D5" w:rsidRDefault="001C635F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  <w:b/>
          <w:bCs/>
          <w:color w:val="000000"/>
          <w:sz w:val="22"/>
          <w:szCs w:val="22"/>
        </w:rPr>
        <w:t>2.1. REGISTRATION AND ACTIVITIES</w:t>
      </w:r>
    </w:p>
    <w:p w14:paraId="3E969E91" w14:textId="77777777" w:rsidR="008573D1" w:rsidRPr="00C355D5" w:rsidRDefault="008573D1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98"/>
        <w:gridCol w:w="2825"/>
        <w:gridCol w:w="1418"/>
        <w:gridCol w:w="3596"/>
      </w:tblGrid>
      <w:tr w:rsidR="00E53785" w14:paraId="503D3AE2" w14:textId="77777777" w:rsidTr="00B425BC">
        <w:tc>
          <w:tcPr>
            <w:tcW w:w="96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4DF1AD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3873" w14:paraId="68094840" w14:textId="77777777" w:rsidTr="00B43873">
        <w:trPr>
          <w:trHeight w:val="357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E36A" w14:textId="77777777" w:rsidR="00B43873" w:rsidRPr="00C355D5" w:rsidRDefault="00B43873" w:rsidP="00B43873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Registration Ref. No. </w:t>
            </w:r>
          </w:p>
        </w:tc>
      </w:tr>
      <w:tr w:rsidR="00E53785" w14:paraId="24FF2CEA" w14:textId="77777777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AAEC" w14:textId="292C7CD6"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Full </w:t>
            </w:r>
            <w:r w:rsidR="003D0B5A">
              <w:rPr>
                <w:rFonts w:ascii="Arial" w:hAnsi="Arial"/>
                <w:b/>
                <w:bCs/>
                <w:sz w:val="22"/>
                <w:szCs w:val="22"/>
              </w:rPr>
              <w:t xml:space="preserve">business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A40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3B9D02E2" w14:textId="77777777" w:rsidTr="00B425BC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C14E" w14:textId="77777777"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6C54C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C71C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301F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Court of registration</w:t>
            </w:r>
          </w:p>
        </w:tc>
      </w:tr>
      <w:tr w:rsidR="00E53785" w14:paraId="1AFE3EBF" w14:textId="77777777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680E" w14:textId="77777777"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First registration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8D4C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5688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628B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C355D5" w14:paraId="6536A098" w14:textId="77777777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ED78" w14:textId="77777777"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Date of last change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E464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BB54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47AD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BBE505" w14:textId="77777777"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14:paraId="724DF00B" w14:textId="77777777"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14:paraId="32FEC052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2.2. SUBCONTRACTING</w:t>
      </w:r>
    </w:p>
    <w:p w14:paraId="7224DA09" w14:textId="77777777"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14:paraId="0ACD79B8" w14:textId="3727F0F4"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The tenderer is subcontracting part of the contract (</w:t>
      </w:r>
      <w:r w:rsidR="00325626">
        <w:rPr>
          <w:rFonts w:ascii="Arial" w:hAnsi="Arial"/>
          <w:sz w:val="22"/>
          <w:szCs w:val="22"/>
        </w:rPr>
        <w:t>tick</w:t>
      </w:r>
      <w:r>
        <w:rPr>
          <w:rFonts w:ascii="Arial" w:hAnsi="Arial"/>
          <w:sz w:val="22"/>
          <w:szCs w:val="22"/>
        </w:rPr>
        <w:t xml:space="preserve"> the </w:t>
      </w:r>
      <w:r w:rsidR="00937E97">
        <w:rPr>
          <w:rFonts w:ascii="Arial" w:hAnsi="Arial"/>
          <w:sz w:val="22"/>
          <w:szCs w:val="22"/>
        </w:rPr>
        <w:t xml:space="preserve">appropriate </w:t>
      </w:r>
      <w:r w:rsidR="00325626">
        <w:rPr>
          <w:rFonts w:ascii="Arial" w:hAnsi="Arial"/>
          <w:sz w:val="22"/>
          <w:szCs w:val="22"/>
        </w:rPr>
        <w:t>box</w:t>
      </w:r>
      <w:r>
        <w:rPr>
          <w:rFonts w:ascii="Arial" w:hAnsi="Arial"/>
          <w:sz w:val="22"/>
          <w:szCs w:val="22"/>
        </w:rPr>
        <w:t>)</w:t>
      </w:r>
    </w:p>
    <w:p w14:paraId="07C3316F" w14:textId="77777777"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14:paraId="664C1B88" w14:textId="77777777" w:rsidR="00271021" w:rsidRPr="00C355D5" w:rsidRDefault="00271021" w:rsidP="00271021">
      <w:pPr>
        <w:keepNext/>
        <w:keepLines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YES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bookmarkStart w:id="0" w:name="Check24"/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0832A4">
        <w:rPr>
          <w:rFonts w:ascii="Arial" w:hAnsi="Arial" w:cs="Arial"/>
          <w:bCs/>
          <w:sz w:val="22"/>
          <w:szCs w:val="22"/>
        </w:rPr>
      </w:r>
      <w:r w:rsidR="000832A4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  <w:bookmarkEnd w:id="0"/>
    </w:p>
    <w:p w14:paraId="10C910B1" w14:textId="77777777"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NO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0832A4">
        <w:rPr>
          <w:rFonts w:ascii="Arial" w:hAnsi="Arial" w:cs="Arial"/>
          <w:bCs/>
          <w:sz w:val="22"/>
          <w:szCs w:val="22"/>
        </w:rPr>
      </w:r>
      <w:r w:rsidR="000832A4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</w:p>
    <w:p w14:paraId="0C921971" w14:textId="77777777"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</w:p>
    <w:p w14:paraId="5BE6ADEF" w14:textId="6F2B7E07"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The tenderer or partner </w:t>
      </w:r>
      <w:r w:rsidR="004C55ED">
        <w:rPr>
          <w:rFonts w:ascii="Arial" w:hAnsi="Arial"/>
          <w:sz w:val="22"/>
          <w:szCs w:val="22"/>
        </w:rPr>
        <w:t>participating in a joint tender</w:t>
      </w:r>
      <w:r>
        <w:rPr>
          <w:rFonts w:ascii="Arial" w:hAnsi="Arial"/>
          <w:sz w:val="22"/>
          <w:szCs w:val="22"/>
        </w:rPr>
        <w:t xml:space="preserve"> who subcontracts part of the contract must submit a completed, signed and sealed Form P-6 Information on </w:t>
      </w:r>
      <w:r w:rsidR="003D0B5A">
        <w:rPr>
          <w:rFonts w:ascii="Arial" w:hAnsi="Arial"/>
          <w:sz w:val="22"/>
          <w:szCs w:val="22"/>
        </w:rPr>
        <w:t>S</w:t>
      </w:r>
      <w:r>
        <w:rPr>
          <w:rFonts w:ascii="Arial" w:hAnsi="Arial"/>
          <w:sz w:val="22"/>
          <w:szCs w:val="22"/>
        </w:rPr>
        <w:t xml:space="preserve">ubcontractors </w:t>
      </w:r>
      <w:r w:rsidR="00937E97">
        <w:rPr>
          <w:rFonts w:ascii="Arial" w:hAnsi="Arial"/>
          <w:sz w:val="22"/>
          <w:szCs w:val="22"/>
        </w:rPr>
        <w:t>containing</w:t>
      </w:r>
      <w:r>
        <w:rPr>
          <w:rFonts w:ascii="Arial" w:hAnsi="Arial"/>
          <w:sz w:val="22"/>
          <w:szCs w:val="22"/>
        </w:rPr>
        <w:t xml:space="preserve"> all the relevant </w:t>
      </w:r>
      <w:r w:rsidR="00325626">
        <w:rPr>
          <w:rFonts w:ascii="Arial" w:hAnsi="Arial"/>
          <w:sz w:val="22"/>
          <w:szCs w:val="22"/>
        </w:rPr>
        <w:t>information on</w:t>
      </w:r>
      <w:r>
        <w:rPr>
          <w:rFonts w:ascii="Arial" w:hAnsi="Arial"/>
          <w:sz w:val="22"/>
          <w:szCs w:val="22"/>
        </w:rPr>
        <w:t xml:space="preserve"> each subcontractor.</w:t>
      </w:r>
    </w:p>
    <w:p w14:paraId="3BAB9845" w14:textId="57E09560" w:rsidR="00271021" w:rsidRDefault="00937E97" w:rsidP="00271021">
      <w:pPr>
        <w:keepNext/>
        <w:keepLines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</w:t>
      </w:r>
      <w:r w:rsidR="001B719D">
        <w:rPr>
          <w:rFonts w:ascii="Arial" w:hAnsi="Arial"/>
          <w:sz w:val="22"/>
          <w:szCs w:val="22"/>
        </w:rPr>
        <w:t>tender</w:t>
      </w:r>
      <w:r w:rsidR="00271021">
        <w:rPr>
          <w:rFonts w:ascii="Arial" w:hAnsi="Arial"/>
          <w:sz w:val="22"/>
          <w:szCs w:val="22"/>
        </w:rPr>
        <w:t xml:space="preserve">er or partner participating in a joint tender </w:t>
      </w:r>
      <w:r>
        <w:rPr>
          <w:rFonts w:ascii="Arial" w:hAnsi="Arial"/>
          <w:sz w:val="22"/>
          <w:szCs w:val="22"/>
        </w:rPr>
        <w:t>that</w:t>
      </w:r>
      <w:r w:rsidR="00271021">
        <w:rPr>
          <w:rFonts w:ascii="Arial" w:hAnsi="Arial"/>
          <w:sz w:val="22"/>
          <w:szCs w:val="22"/>
        </w:rPr>
        <w:t xml:space="preserve"> does not engage with subcontractors is not required to submit Form P-6 Information on Subcontractors.</w:t>
      </w:r>
    </w:p>
    <w:p w14:paraId="7953A013" w14:textId="77777777" w:rsidR="00ED1D54" w:rsidRDefault="00ED1D54" w:rsidP="00271021">
      <w:pPr>
        <w:keepNext/>
        <w:keepLines/>
        <w:jc w:val="both"/>
        <w:rPr>
          <w:rFonts w:ascii="Arial" w:hAnsi="Arial"/>
          <w:sz w:val="22"/>
          <w:szCs w:val="22"/>
        </w:rPr>
      </w:pPr>
    </w:p>
    <w:p w14:paraId="1830F463" w14:textId="77777777" w:rsidR="00ED1D54" w:rsidRDefault="00ED1D54" w:rsidP="00271021">
      <w:pPr>
        <w:keepNext/>
        <w:keepLines/>
        <w:jc w:val="both"/>
        <w:rPr>
          <w:rFonts w:ascii="Arial" w:hAnsi="Arial"/>
          <w:sz w:val="22"/>
          <w:szCs w:val="22"/>
        </w:rPr>
      </w:pPr>
    </w:p>
    <w:p w14:paraId="578CA937" w14:textId="77777777" w:rsidR="00ED1D54" w:rsidRDefault="00ED1D54" w:rsidP="00271021">
      <w:pPr>
        <w:keepNext/>
        <w:keepLines/>
        <w:jc w:val="both"/>
        <w:rPr>
          <w:rFonts w:ascii="Arial" w:hAnsi="Arial"/>
          <w:sz w:val="22"/>
          <w:szCs w:val="22"/>
        </w:rPr>
      </w:pPr>
    </w:p>
    <w:p w14:paraId="3B0202F6" w14:textId="77777777" w:rsidR="00ED1D54" w:rsidRPr="00ED1D54" w:rsidRDefault="00ED1D54" w:rsidP="00ED1D54">
      <w:pPr>
        <w:widowControl/>
        <w:suppressAutoHyphens w:val="0"/>
        <w:spacing w:before="240" w:after="200" w:line="276" w:lineRule="auto"/>
        <w:jc w:val="both"/>
        <w:rPr>
          <w:rFonts w:ascii="Arial" w:eastAsia="Calibri" w:hAnsi="Arial" w:cs="Arial"/>
          <w:kern w:val="0"/>
          <w:sz w:val="22"/>
          <w:szCs w:val="22"/>
        </w:rPr>
      </w:pPr>
      <w:r w:rsidRPr="00ED1D54">
        <w:rPr>
          <w:rFonts w:ascii="Arial" w:hAnsi="Arial"/>
          <w:sz w:val="22"/>
          <w:szCs w:val="22"/>
        </w:rPr>
        <w:t>Place</w:t>
      </w:r>
      <w:r w:rsidRPr="00ED1D54">
        <w:rPr>
          <w:rFonts w:ascii="Arial" w:hAnsi="Arial"/>
          <w:sz w:val="22"/>
          <w:szCs w:val="22"/>
        </w:rPr>
        <w:tab/>
      </w:r>
      <w:r w:rsidRPr="00ED1D54">
        <w:rPr>
          <w:rFonts w:ascii="Arial" w:hAnsi="Arial"/>
          <w:sz w:val="22"/>
          <w:szCs w:val="22"/>
        </w:rPr>
        <w:tab/>
      </w:r>
      <w:r w:rsidRPr="00ED1D54">
        <w:rPr>
          <w:rFonts w:ascii="Arial" w:hAnsi="Arial"/>
          <w:sz w:val="22"/>
          <w:szCs w:val="22"/>
        </w:rPr>
        <w:tab/>
      </w:r>
      <w:r w:rsidRPr="00ED1D54">
        <w:rPr>
          <w:rFonts w:ascii="Arial" w:hAnsi="Arial"/>
          <w:sz w:val="22"/>
          <w:szCs w:val="22"/>
        </w:rPr>
        <w:tab/>
        <w:t xml:space="preserve">, date </w:t>
      </w:r>
    </w:p>
    <w:p w14:paraId="5738745A" w14:textId="77777777" w:rsidR="00ED1D54" w:rsidRPr="00ED1D54" w:rsidRDefault="00ED1D54" w:rsidP="00ED1D54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2BD48A7F" w14:textId="77777777" w:rsidR="00ED1D54" w:rsidRPr="00ED1D54" w:rsidRDefault="00ED1D54" w:rsidP="00ED1D54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</w:rPr>
      </w:pPr>
      <w:r w:rsidRPr="00ED1D54">
        <w:rPr>
          <w:rFonts w:ascii="Arial" w:hAnsi="Arial"/>
          <w:sz w:val="22"/>
          <w:szCs w:val="22"/>
        </w:rPr>
        <w:t>Full name:</w:t>
      </w:r>
    </w:p>
    <w:p w14:paraId="13D1EFE6" w14:textId="77777777" w:rsidR="00ED1D54" w:rsidRPr="00ED1D54" w:rsidRDefault="00ED1D54" w:rsidP="00ED1D54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</w:rPr>
      </w:pPr>
      <w:r w:rsidRPr="00ED1D54">
        <w:rPr>
          <w:rFonts w:ascii="Arial" w:hAnsi="Arial"/>
          <w:sz w:val="22"/>
          <w:szCs w:val="22"/>
        </w:rPr>
        <w:tab/>
      </w:r>
      <w:r w:rsidRPr="00ED1D54">
        <w:rPr>
          <w:rFonts w:ascii="Arial" w:hAnsi="Arial"/>
          <w:sz w:val="22"/>
          <w:szCs w:val="22"/>
        </w:rPr>
        <w:tab/>
      </w:r>
      <w:r w:rsidRPr="00ED1D54">
        <w:rPr>
          <w:rFonts w:ascii="Arial" w:hAnsi="Arial"/>
          <w:sz w:val="22"/>
          <w:szCs w:val="22"/>
        </w:rPr>
        <w:tab/>
      </w:r>
      <w:r w:rsidRPr="00ED1D54">
        <w:rPr>
          <w:rFonts w:ascii="Arial" w:hAnsi="Arial"/>
          <w:sz w:val="22"/>
          <w:szCs w:val="22"/>
        </w:rPr>
        <w:tab/>
      </w:r>
      <w:r w:rsidRPr="00ED1D54">
        <w:rPr>
          <w:rFonts w:ascii="Arial" w:hAnsi="Arial"/>
          <w:sz w:val="22"/>
          <w:szCs w:val="22"/>
        </w:rPr>
        <w:tab/>
      </w:r>
      <w:r w:rsidRPr="00ED1D54">
        <w:rPr>
          <w:rFonts w:ascii="Arial" w:hAnsi="Arial"/>
          <w:sz w:val="22"/>
          <w:szCs w:val="22"/>
        </w:rPr>
        <w:tab/>
        <w:t xml:space="preserve"> </w:t>
      </w:r>
    </w:p>
    <w:p w14:paraId="77ED0226" w14:textId="1A519BB7" w:rsidR="00ED1D54" w:rsidRPr="006A71AC" w:rsidRDefault="00ED1D54" w:rsidP="00ED1D54">
      <w:pPr>
        <w:suppressAutoHyphens w:val="0"/>
        <w:ind w:left="3545" w:firstLine="709"/>
        <w:jc w:val="both"/>
        <w:rPr>
          <w:rFonts w:ascii="Arial" w:eastAsia="Times New Roman" w:hAnsi="Arial"/>
          <w:kern w:val="0"/>
          <w:sz w:val="22"/>
          <w:szCs w:val="22"/>
        </w:rPr>
      </w:pPr>
      <w:r w:rsidRPr="00ED1D54">
        <w:rPr>
          <w:rFonts w:ascii="Arial" w:hAnsi="Arial"/>
          <w:sz w:val="22"/>
          <w:szCs w:val="22"/>
        </w:rPr>
        <w:t xml:space="preserve"> Signature and seal</w:t>
      </w:r>
      <w:r w:rsidR="000832A4">
        <w:rPr>
          <w:rStyle w:val="FootnoteReference"/>
          <w:rFonts w:ascii="Arial" w:hAnsi="Arial"/>
          <w:sz w:val="22"/>
          <w:szCs w:val="22"/>
        </w:rPr>
        <w:footnoteReference w:id="2"/>
      </w:r>
      <w:r w:rsidRPr="00ED1D54">
        <w:rPr>
          <w:rFonts w:ascii="Arial" w:hAnsi="Arial"/>
          <w:sz w:val="22"/>
          <w:szCs w:val="22"/>
        </w:rPr>
        <w:t>:</w:t>
      </w:r>
    </w:p>
    <w:p w14:paraId="5A786377" w14:textId="77777777" w:rsidR="00ED1D54" w:rsidRPr="001D4E8F" w:rsidRDefault="00ED1D54" w:rsidP="00ED1D54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0FD5EDE" w14:textId="77777777" w:rsidR="00271021" w:rsidRPr="00C355D5" w:rsidRDefault="001B719D" w:rsidP="00271021">
      <w:pPr>
        <w:keepNext/>
        <w:keepLine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bookmarkStart w:id="1" w:name="_GoBack"/>
      <w:bookmarkEnd w:id="1"/>
    </w:p>
    <w:p w14:paraId="2395A880" w14:textId="42D99A6A" w:rsidR="00427165" w:rsidRPr="00ED1D54" w:rsidRDefault="00427165" w:rsidP="00ED1D54">
      <w:pPr>
        <w:widowControl/>
        <w:suppressAutoHyphens w:val="0"/>
        <w:spacing w:before="240" w:after="200" w:line="276" w:lineRule="auto"/>
        <w:jc w:val="both"/>
      </w:pPr>
    </w:p>
    <w:sectPr w:rsidR="00427165" w:rsidRPr="00ED1D54">
      <w:headerReference w:type="default" r:id="rId9"/>
      <w:footerReference w:type="default" r:id="rId10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E9441" w14:textId="77777777" w:rsidR="008433E7" w:rsidRDefault="008433E7">
      <w:r>
        <w:separator/>
      </w:r>
    </w:p>
  </w:endnote>
  <w:endnote w:type="continuationSeparator" w:id="0">
    <w:p w14:paraId="6591661A" w14:textId="77777777" w:rsidR="008433E7" w:rsidRDefault="0084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8433E7" w14:paraId="529E9DAD" w14:textId="77777777">
      <w:tc>
        <w:tcPr>
          <w:tcW w:w="9639" w:type="dxa"/>
        </w:tcPr>
        <w:p w14:paraId="4BE2B09F" w14:textId="29AEF686" w:rsidR="008433E7" w:rsidRPr="00FF674A" w:rsidRDefault="008433E7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 xml:space="preserve">Page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832A4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/>
              <w:sz w:val="16"/>
              <w:szCs w:val="16"/>
            </w:rPr>
            <w:t xml:space="preserve"> of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832A4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2A13CE7D" w14:textId="77777777" w:rsidR="008433E7" w:rsidRDefault="008433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16138" w14:textId="77777777" w:rsidR="008433E7" w:rsidRDefault="008433E7">
      <w:r>
        <w:separator/>
      </w:r>
    </w:p>
  </w:footnote>
  <w:footnote w:type="continuationSeparator" w:id="0">
    <w:p w14:paraId="2F503BF8" w14:textId="77777777" w:rsidR="008433E7" w:rsidRDefault="008433E7">
      <w:r>
        <w:continuationSeparator/>
      </w:r>
    </w:p>
  </w:footnote>
  <w:footnote w:id="1">
    <w:p w14:paraId="5C1CC6CB" w14:textId="77777777" w:rsidR="008433E7" w:rsidRPr="00B06C2E" w:rsidRDefault="008433E7" w:rsidP="00C32818">
      <w:pPr>
        <w:pStyle w:val="FootnoteText"/>
        <w:rPr>
          <w:i/>
        </w:rPr>
      </w:pPr>
      <w:r>
        <w:rPr>
          <w:rStyle w:val="FootnoteReference"/>
          <w:i/>
        </w:rPr>
        <w:footnoteRef/>
      </w:r>
      <w:r>
        <w:rPr>
          <w:i/>
        </w:rPr>
        <w:t xml:space="preserve"> The reference project must be provided by the tenderer.</w:t>
      </w:r>
    </w:p>
    <w:p w14:paraId="5703377B" w14:textId="77777777" w:rsidR="008433E7" w:rsidRDefault="008433E7" w:rsidP="00CE499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/>
          <w:bCs/>
          <w:color w:val="000000"/>
          <w:sz w:val="22"/>
          <w:szCs w:val="22"/>
        </w:rPr>
      </w:pPr>
      <w:r>
        <w:rPr>
          <w:rFonts w:ascii="Arial" w:hAnsi="Arial"/>
          <w:bCs/>
          <w:color w:val="000000"/>
          <w:sz w:val="22"/>
          <w:szCs w:val="22"/>
        </w:rPr>
        <w:t>Authorised person on behalf of the participating partner:</w:t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</w:p>
    <w:p w14:paraId="31744C71" w14:textId="77777777" w:rsidR="008433E7" w:rsidRPr="00765FE8" w:rsidRDefault="008433E7" w:rsidP="00CE499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/>
          <w:bCs/>
          <w:color w:val="000000"/>
          <w:sz w:val="22"/>
          <w:szCs w:val="22"/>
        </w:rPr>
        <w:t>Place</w:t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  <w:t xml:space="preserve">, date </w:t>
      </w:r>
    </w:p>
    <w:p w14:paraId="55A54DF6" w14:textId="77777777" w:rsidR="008433E7" w:rsidRPr="00765FE8" w:rsidRDefault="008433E7" w:rsidP="00CE4992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  <w:t xml:space="preserve">Full name: </w:t>
      </w:r>
    </w:p>
    <w:p w14:paraId="41ACB813" w14:textId="77777777" w:rsidR="008433E7" w:rsidRDefault="008433E7" w:rsidP="00C32818">
      <w:pPr>
        <w:pStyle w:val="FootnoteText"/>
      </w:pP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</w:r>
      <w:r>
        <w:rPr>
          <w:rFonts w:ascii="Arial" w:hAnsi="Arial"/>
          <w:bCs/>
          <w:color w:val="000000"/>
          <w:sz w:val="22"/>
          <w:szCs w:val="22"/>
        </w:rPr>
        <w:tab/>
        <w:t>Signature:</w:t>
      </w:r>
    </w:p>
  </w:footnote>
  <w:footnote w:id="2">
    <w:p w14:paraId="47CF853F" w14:textId="0B25062C" w:rsidR="000832A4" w:rsidRPr="000832A4" w:rsidRDefault="000832A4">
      <w:pPr>
        <w:pStyle w:val="FootnoteText"/>
      </w:pPr>
      <w:r w:rsidRPr="000832A4">
        <w:rPr>
          <w:rStyle w:val="FootnoteReference"/>
        </w:rPr>
        <w:footnoteRef/>
      </w:r>
      <w:r w:rsidRPr="000832A4">
        <w:t xml:space="preserve"> </w:t>
      </w:r>
      <w:r w:rsidRPr="000832A4">
        <w:rPr>
          <w:rFonts w:ascii="Arial" w:eastAsia="Times New Roman" w:hAnsi="Arial" w:cs="Arial"/>
          <w:color w:val="000000"/>
          <w:kern w:val="0"/>
          <w:sz w:val="18"/>
          <w:szCs w:val="18"/>
        </w:rPr>
        <w:t>The corporate seal should be affixed if applicable.</w:t>
      </w:r>
      <w:r w:rsidRPr="000832A4">
        <w:rPr>
          <w:rFonts w:ascii="Helv" w:eastAsia="Times New Roman" w:hAnsi="Helv" w:cs="Helv"/>
          <w:color w:val="000000"/>
          <w:kern w:val="0"/>
          <w:szCs w:val="20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32D54" w14:textId="77777777" w:rsidR="008433E7" w:rsidRPr="00D25B5E" w:rsidRDefault="008433E7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Form P-2</w:t>
    </w:r>
    <w:r>
      <w:rPr>
        <w:sz w:val="16"/>
        <w:szCs w:val="16"/>
      </w:rPr>
      <w:tab/>
    </w:r>
    <w:r>
      <w:rPr>
        <w:sz w:val="16"/>
        <w:szCs w:val="16"/>
      </w:rPr>
      <w:tab/>
      <w:t>Tender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AED6998"/>
    <w:multiLevelType w:val="hybridMultilevel"/>
    <w:tmpl w:val="80965DF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F22385"/>
    <w:multiLevelType w:val="hybridMultilevel"/>
    <w:tmpl w:val="BD26DDC6"/>
    <w:lvl w:ilvl="0" w:tplc="BF0493E0">
      <w:start w:val="2"/>
      <w:numFmt w:val="bullet"/>
      <w:lvlText w:val="-"/>
      <w:lvlJc w:val="left"/>
      <w:pPr>
        <w:ind w:left="5007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67" w:hanging="360"/>
      </w:pPr>
      <w:rPr>
        <w:rFonts w:ascii="Wingdings" w:hAnsi="Wingdings" w:hint="default"/>
      </w:rPr>
    </w:lvl>
  </w:abstractNum>
  <w:abstractNum w:abstractNumId="9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02478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7F0845"/>
    <w:multiLevelType w:val="hybridMultilevel"/>
    <w:tmpl w:val="4AD8CC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9"/>
  </w:num>
  <w:num w:numId="10">
    <w:abstractNumId w:val="14"/>
  </w:num>
  <w:num w:numId="11">
    <w:abstractNumId w:val="15"/>
  </w:num>
  <w:num w:numId="12">
    <w:abstractNumId w:val="12"/>
  </w:num>
  <w:num w:numId="13">
    <w:abstractNumId w:val="10"/>
  </w:num>
  <w:num w:numId="14">
    <w:abstractNumId w:val="6"/>
  </w:num>
  <w:num w:numId="15">
    <w:abstractNumId w:val="8"/>
  </w:num>
  <w:num w:numId="16">
    <w:abstractNumId w:val="1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D1"/>
    <w:rsid w:val="00017B73"/>
    <w:rsid w:val="00017C80"/>
    <w:rsid w:val="0002244A"/>
    <w:rsid w:val="00026527"/>
    <w:rsid w:val="00031175"/>
    <w:rsid w:val="000341DC"/>
    <w:rsid w:val="00044DEA"/>
    <w:rsid w:val="0004662C"/>
    <w:rsid w:val="0004794E"/>
    <w:rsid w:val="00077FC1"/>
    <w:rsid w:val="000832A4"/>
    <w:rsid w:val="000904BF"/>
    <w:rsid w:val="00095573"/>
    <w:rsid w:val="000B45CE"/>
    <w:rsid w:val="000C3CF8"/>
    <w:rsid w:val="000C703C"/>
    <w:rsid w:val="000D6B28"/>
    <w:rsid w:val="000E186C"/>
    <w:rsid w:val="00102303"/>
    <w:rsid w:val="00110751"/>
    <w:rsid w:val="001142F6"/>
    <w:rsid w:val="001356B5"/>
    <w:rsid w:val="0015745E"/>
    <w:rsid w:val="00160DC5"/>
    <w:rsid w:val="0016296C"/>
    <w:rsid w:val="001B217A"/>
    <w:rsid w:val="001B719D"/>
    <w:rsid w:val="001B76B6"/>
    <w:rsid w:val="001C635F"/>
    <w:rsid w:val="001D2E4B"/>
    <w:rsid w:val="001D4E8F"/>
    <w:rsid w:val="001D6D1F"/>
    <w:rsid w:val="001D76AA"/>
    <w:rsid w:val="001E16E0"/>
    <w:rsid w:val="00204B5D"/>
    <w:rsid w:val="0021569C"/>
    <w:rsid w:val="00242A54"/>
    <w:rsid w:val="00243D6F"/>
    <w:rsid w:val="00244960"/>
    <w:rsid w:val="00256409"/>
    <w:rsid w:val="002673F9"/>
    <w:rsid w:val="00271021"/>
    <w:rsid w:val="00276D96"/>
    <w:rsid w:val="002906C6"/>
    <w:rsid w:val="002B7C13"/>
    <w:rsid w:val="002C467A"/>
    <w:rsid w:val="002C56D9"/>
    <w:rsid w:val="002D0FFA"/>
    <w:rsid w:val="002D126E"/>
    <w:rsid w:val="002D57C7"/>
    <w:rsid w:val="002E0D73"/>
    <w:rsid w:val="002E1A47"/>
    <w:rsid w:val="00325626"/>
    <w:rsid w:val="003432BE"/>
    <w:rsid w:val="0035388C"/>
    <w:rsid w:val="00363A9C"/>
    <w:rsid w:val="003863B8"/>
    <w:rsid w:val="00397C43"/>
    <w:rsid w:val="003A0991"/>
    <w:rsid w:val="003A6B11"/>
    <w:rsid w:val="003B651A"/>
    <w:rsid w:val="003D0B5A"/>
    <w:rsid w:val="003E0EB7"/>
    <w:rsid w:val="003E3106"/>
    <w:rsid w:val="004019AB"/>
    <w:rsid w:val="0040746E"/>
    <w:rsid w:val="004136BA"/>
    <w:rsid w:val="00427165"/>
    <w:rsid w:val="00427F89"/>
    <w:rsid w:val="00433CAA"/>
    <w:rsid w:val="0045239F"/>
    <w:rsid w:val="00466982"/>
    <w:rsid w:val="0047019D"/>
    <w:rsid w:val="00481446"/>
    <w:rsid w:val="004902D2"/>
    <w:rsid w:val="004950A7"/>
    <w:rsid w:val="004C3CF7"/>
    <w:rsid w:val="004C55ED"/>
    <w:rsid w:val="00500633"/>
    <w:rsid w:val="00507025"/>
    <w:rsid w:val="00510CD8"/>
    <w:rsid w:val="0052597A"/>
    <w:rsid w:val="005408CC"/>
    <w:rsid w:val="0054413E"/>
    <w:rsid w:val="00545381"/>
    <w:rsid w:val="00551942"/>
    <w:rsid w:val="0055348F"/>
    <w:rsid w:val="00561C5D"/>
    <w:rsid w:val="00571396"/>
    <w:rsid w:val="0059263C"/>
    <w:rsid w:val="005A59D6"/>
    <w:rsid w:val="005C078A"/>
    <w:rsid w:val="005C0EA7"/>
    <w:rsid w:val="005C3587"/>
    <w:rsid w:val="005D4BD4"/>
    <w:rsid w:val="005F1FAF"/>
    <w:rsid w:val="006030A7"/>
    <w:rsid w:val="00604650"/>
    <w:rsid w:val="0062530C"/>
    <w:rsid w:val="00625B75"/>
    <w:rsid w:val="00660744"/>
    <w:rsid w:val="00664D85"/>
    <w:rsid w:val="006703DB"/>
    <w:rsid w:val="00686A8E"/>
    <w:rsid w:val="006C6CE2"/>
    <w:rsid w:val="006D260C"/>
    <w:rsid w:val="00775280"/>
    <w:rsid w:val="0077620D"/>
    <w:rsid w:val="00790602"/>
    <w:rsid w:val="007962DB"/>
    <w:rsid w:val="007D2312"/>
    <w:rsid w:val="007D489B"/>
    <w:rsid w:val="007E34DF"/>
    <w:rsid w:val="007E65A4"/>
    <w:rsid w:val="007F1842"/>
    <w:rsid w:val="00815FB4"/>
    <w:rsid w:val="008433E7"/>
    <w:rsid w:val="00844488"/>
    <w:rsid w:val="008476E6"/>
    <w:rsid w:val="008573D1"/>
    <w:rsid w:val="00865C79"/>
    <w:rsid w:val="008740A0"/>
    <w:rsid w:val="00882056"/>
    <w:rsid w:val="00893830"/>
    <w:rsid w:val="008C2937"/>
    <w:rsid w:val="008D11A8"/>
    <w:rsid w:val="008D5BC8"/>
    <w:rsid w:val="008F525D"/>
    <w:rsid w:val="008F5A8A"/>
    <w:rsid w:val="009016BA"/>
    <w:rsid w:val="009111A1"/>
    <w:rsid w:val="00914A0F"/>
    <w:rsid w:val="00921B81"/>
    <w:rsid w:val="00937E97"/>
    <w:rsid w:val="0094181A"/>
    <w:rsid w:val="00943AA6"/>
    <w:rsid w:val="00944D66"/>
    <w:rsid w:val="00947DE2"/>
    <w:rsid w:val="0095193C"/>
    <w:rsid w:val="00951A5E"/>
    <w:rsid w:val="00952C6D"/>
    <w:rsid w:val="00966D82"/>
    <w:rsid w:val="00974F7A"/>
    <w:rsid w:val="0097676F"/>
    <w:rsid w:val="00985600"/>
    <w:rsid w:val="00992B45"/>
    <w:rsid w:val="00993858"/>
    <w:rsid w:val="00996117"/>
    <w:rsid w:val="009C561E"/>
    <w:rsid w:val="009E5295"/>
    <w:rsid w:val="009F0D0A"/>
    <w:rsid w:val="009F737C"/>
    <w:rsid w:val="00A21CD8"/>
    <w:rsid w:val="00A32CCE"/>
    <w:rsid w:val="00A33F4E"/>
    <w:rsid w:val="00A525D0"/>
    <w:rsid w:val="00A52A1F"/>
    <w:rsid w:val="00A564BB"/>
    <w:rsid w:val="00A70C0C"/>
    <w:rsid w:val="00A71CED"/>
    <w:rsid w:val="00A7465A"/>
    <w:rsid w:val="00A82CF0"/>
    <w:rsid w:val="00AA787F"/>
    <w:rsid w:val="00AB72E9"/>
    <w:rsid w:val="00AE7033"/>
    <w:rsid w:val="00AF3D17"/>
    <w:rsid w:val="00B04FF6"/>
    <w:rsid w:val="00B06501"/>
    <w:rsid w:val="00B06C2E"/>
    <w:rsid w:val="00B16952"/>
    <w:rsid w:val="00B16993"/>
    <w:rsid w:val="00B225CE"/>
    <w:rsid w:val="00B425BC"/>
    <w:rsid w:val="00B434AA"/>
    <w:rsid w:val="00B43873"/>
    <w:rsid w:val="00B460B7"/>
    <w:rsid w:val="00B64967"/>
    <w:rsid w:val="00B70A32"/>
    <w:rsid w:val="00B756CE"/>
    <w:rsid w:val="00B8324F"/>
    <w:rsid w:val="00B84D39"/>
    <w:rsid w:val="00B85108"/>
    <w:rsid w:val="00B91CF8"/>
    <w:rsid w:val="00BC2BB1"/>
    <w:rsid w:val="00BC5B8C"/>
    <w:rsid w:val="00BD1B09"/>
    <w:rsid w:val="00BD5070"/>
    <w:rsid w:val="00BD7C3F"/>
    <w:rsid w:val="00BF2035"/>
    <w:rsid w:val="00BF7FA5"/>
    <w:rsid w:val="00C326A2"/>
    <w:rsid w:val="00C32818"/>
    <w:rsid w:val="00C355D5"/>
    <w:rsid w:val="00C4046A"/>
    <w:rsid w:val="00C450BF"/>
    <w:rsid w:val="00C558EF"/>
    <w:rsid w:val="00C700D9"/>
    <w:rsid w:val="00C70E4C"/>
    <w:rsid w:val="00C70EC8"/>
    <w:rsid w:val="00C810B2"/>
    <w:rsid w:val="00C86E5C"/>
    <w:rsid w:val="00CA4AD4"/>
    <w:rsid w:val="00CB0423"/>
    <w:rsid w:val="00CB5B00"/>
    <w:rsid w:val="00CC53D1"/>
    <w:rsid w:val="00CC678A"/>
    <w:rsid w:val="00CE10E3"/>
    <w:rsid w:val="00CE4992"/>
    <w:rsid w:val="00CF10FD"/>
    <w:rsid w:val="00D00CA2"/>
    <w:rsid w:val="00D16FF4"/>
    <w:rsid w:val="00D21E1A"/>
    <w:rsid w:val="00D256D2"/>
    <w:rsid w:val="00D25B5E"/>
    <w:rsid w:val="00D33D21"/>
    <w:rsid w:val="00D57A60"/>
    <w:rsid w:val="00D61BF3"/>
    <w:rsid w:val="00D63924"/>
    <w:rsid w:val="00D82845"/>
    <w:rsid w:val="00D82FD4"/>
    <w:rsid w:val="00D9043D"/>
    <w:rsid w:val="00D9446F"/>
    <w:rsid w:val="00DB38EA"/>
    <w:rsid w:val="00DB6FBB"/>
    <w:rsid w:val="00DC5839"/>
    <w:rsid w:val="00DD1556"/>
    <w:rsid w:val="00DE28EC"/>
    <w:rsid w:val="00DF1FA5"/>
    <w:rsid w:val="00E029B7"/>
    <w:rsid w:val="00E1072A"/>
    <w:rsid w:val="00E13FCB"/>
    <w:rsid w:val="00E15C40"/>
    <w:rsid w:val="00E43F7F"/>
    <w:rsid w:val="00E44A43"/>
    <w:rsid w:val="00E50451"/>
    <w:rsid w:val="00E53785"/>
    <w:rsid w:val="00E66633"/>
    <w:rsid w:val="00E708A8"/>
    <w:rsid w:val="00E859B3"/>
    <w:rsid w:val="00E90CDE"/>
    <w:rsid w:val="00E93463"/>
    <w:rsid w:val="00E9689C"/>
    <w:rsid w:val="00EA34C2"/>
    <w:rsid w:val="00EB5E5B"/>
    <w:rsid w:val="00EC2EE6"/>
    <w:rsid w:val="00ED1D54"/>
    <w:rsid w:val="00EE49E3"/>
    <w:rsid w:val="00F148A4"/>
    <w:rsid w:val="00F3331D"/>
    <w:rsid w:val="00F51919"/>
    <w:rsid w:val="00F604D8"/>
    <w:rsid w:val="00F902A4"/>
    <w:rsid w:val="00F92A06"/>
    <w:rsid w:val="00F94BF3"/>
    <w:rsid w:val="00FA7410"/>
    <w:rsid w:val="00FB4EE3"/>
    <w:rsid w:val="00FC1971"/>
    <w:rsid w:val="00FC5742"/>
    <w:rsid w:val="00FD5510"/>
    <w:rsid w:val="00FE2526"/>
    <w:rsid w:val="00FE2C18"/>
    <w:rsid w:val="00FE374E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1F9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en-GB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eastAsia="ar-SA"/>
    </w:rPr>
  </w:style>
  <w:style w:type="character" w:styleId="Strong">
    <w:name w:val="Strong"/>
    <w:qFormat/>
    <w:rsid w:val="009938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en-GB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eastAsia="ar-SA"/>
    </w:rPr>
  </w:style>
  <w:style w:type="character" w:styleId="Strong">
    <w:name w:val="Strong"/>
    <w:qFormat/>
    <w:rsid w:val="009938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E3CD7-EC38-46E0-9757-75B56DD0C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939E5996.dotm</Template>
  <TotalTime>6</TotalTime>
  <Pages>4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>Praetor d.o.o.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A1670</cp:lastModifiedBy>
  <cp:revision>5</cp:revision>
  <cp:lastPrinted>2016-01-25T13:54:00Z</cp:lastPrinted>
  <dcterms:created xsi:type="dcterms:W3CDTF">2019-03-04T12:19:00Z</dcterms:created>
  <dcterms:modified xsi:type="dcterms:W3CDTF">2019-03-05T14:24:00Z</dcterms:modified>
</cp:coreProperties>
</file>